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8"/>
        <w:ind w:left="64" w:right="4371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SAMPLE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PAGE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TEACH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  <w:u w:val="thick" w:color="000000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766" w:right="4587"/>
      </w:pP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love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ildren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365" w:right="4268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ail: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eluvki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@bs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.e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u</w:t>
        </w:r>
      </w:hyperlink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24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Local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Address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Perman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3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Circle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P.O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left="293" w:right="1823" w:hanging="5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05)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803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177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04)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633-0395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8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Career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Objectiv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level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ience,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Dec.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74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-Sou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49" w:right="160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Early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Childhood/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cation/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Degree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(Birth-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Cumu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PA: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4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1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tud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Teaching: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Oak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Mounta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Elementa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ght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lassr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taug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erica/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ristop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Cahaba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Heig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8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ght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4th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II/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Life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Experiences: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Brookwood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ementary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Life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Oak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Mounta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Intermed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03)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420" w:val="left"/>
        </w:tabs>
        <w:jc w:val="left"/>
        <w:spacing w:before="17" w:lineRule="exact" w:line="220"/>
        <w:ind w:left="2440" w:right="30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Oak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Mounta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Elementa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(Fall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4th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rade: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ght/ad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Child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420" w:val="left"/>
        </w:tabs>
        <w:jc w:val="left"/>
        <w:ind w:left="2440" w:right="60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ratively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room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teacher,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Physical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South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Shades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Crest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Elementary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03)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eers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nerstone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Elementa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ade;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ricu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Related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periences: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720" w:right="3879" w:hanging="18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Elementa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girl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440" w:val="left"/>
        </w:tabs>
        <w:jc w:val="left"/>
        <w:spacing w:before="15" w:lineRule="exact" w:line="220"/>
        <w:ind w:left="2440" w:right="84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aware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letter/n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ulary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745" w:right="4077"/>
        <w:sectPr>
          <w:pgSz w:w="12240" w:h="15840"/>
          <w:pgMar w:top="1360" w:bottom="280" w:left="1700" w:right="172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AEylo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ildren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1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atLeast" w:line="460"/>
        <w:ind w:left="840" w:right="5761" w:hanging="61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Experiences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(Continued)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ssio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sit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440" w:val="left"/>
        </w:tabs>
        <w:jc w:val="left"/>
        <w:spacing w:before="14" w:lineRule="exact" w:line="220"/>
        <w:ind w:left="2460" w:right="34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-sit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safe,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tit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acher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t-t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0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left="840" w:right="296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Child-Care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mployee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art-t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10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ised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ities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(i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during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echurch’s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425" w:right="230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nday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sday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inars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0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taug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church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0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itored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safety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ren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Other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Experience: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Office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issions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Assistanc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Receptioni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Herita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Bank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 w:right="5236" w:hanging="61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ities/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rs/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Affili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tions: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Phi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n’s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Phi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Delta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Kapp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fessi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ppa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Epsil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norary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fess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Fraternity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ctiv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Certifi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College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Miss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okwood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urch,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Homeless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left="840" w:right="38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Selected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mentor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invo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dult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 w:right="20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Life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Captain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Cancer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ivo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sea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04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Cultur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l/Travel: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ravel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Africa,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Canada,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Nicar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 w:right="14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mputer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Skills: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Excel,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rPo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artBoard,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Drea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eaver,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Photo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hop,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Electronic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folio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525" w:right="1486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Refer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nces,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Electronic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ortf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941" w:right="390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Sz w:w="12240" w:h="15840"/>
      <w:pgMar w:top="1480" w:bottom="280" w:left="168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luvkids@bsc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